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6E5DF" w14:textId="77777777" w:rsidR="009E7835" w:rsidRPr="001651C8" w:rsidRDefault="001651C8" w:rsidP="001651C8">
      <w:pPr>
        <w:spacing w:before="27"/>
        <w:ind w:left="100" w:right="-92"/>
        <w:rPr>
          <w:rFonts w:asciiTheme="majorHAnsi" w:eastAsia="Century Schoolbook" w:hAnsiTheme="majorHAnsi" w:cs="Century Schoolbook"/>
          <w:sz w:val="32"/>
          <w:szCs w:val="32"/>
        </w:rPr>
      </w:pPr>
      <w:r w:rsidRPr="001651C8">
        <w:rPr>
          <w:rFonts w:asciiTheme="majorHAnsi" w:eastAsia="Century Schoolbook" w:hAnsiTheme="majorHAnsi" w:cs="Century Schoolbook"/>
          <w:b/>
          <w:color w:val="30302C"/>
          <w:sz w:val="32"/>
          <w:szCs w:val="32"/>
        </w:rPr>
        <w:t>Sam</w:t>
      </w:r>
      <w:r w:rsidRPr="001651C8">
        <w:rPr>
          <w:rFonts w:asciiTheme="majorHAnsi" w:eastAsia="Century Schoolbook" w:hAnsiTheme="majorHAnsi" w:cs="Century Schoolbook"/>
          <w:b/>
          <w:color w:val="30302C"/>
          <w:spacing w:val="-1"/>
          <w:sz w:val="32"/>
          <w:szCs w:val="32"/>
        </w:rPr>
        <w:t>p</w:t>
      </w:r>
      <w:r w:rsidRPr="001651C8">
        <w:rPr>
          <w:rFonts w:asciiTheme="majorHAnsi" w:eastAsia="Century Schoolbook" w:hAnsiTheme="majorHAnsi" w:cs="Century Schoolbook"/>
          <w:b/>
          <w:color w:val="30302C"/>
          <w:sz w:val="32"/>
          <w:szCs w:val="32"/>
        </w:rPr>
        <w:t xml:space="preserve">le </w:t>
      </w:r>
      <w:r w:rsidRPr="001651C8">
        <w:rPr>
          <w:rFonts w:asciiTheme="majorHAnsi" w:eastAsia="Century Schoolbook" w:hAnsiTheme="majorHAnsi" w:cs="Century Schoolbook"/>
          <w:b/>
          <w:color w:val="30302C"/>
          <w:spacing w:val="-2"/>
          <w:sz w:val="32"/>
          <w:szCs w:val="32"/>
        </w:rPr>
        <w:t>Ne</w:t>
      </w:r>
      <w:r w:rsidRPr="001651C8">
        <w:rPr>
          <w:rFonts w:asciiTheme="majorHAnsi" w:eastAsia="Century Schoolbook" w:hAnsiTheme="majorHAnsi" w:cs="Century Schoolbook"/>
          <w:b/>
          <w:color w:val="30302C"/>
          <w:sz w:val="32"/>
          <w:szCs w:val="32"/>
        </w:rPr>
        <w:t xml:space="preserve">w Media </w:t>
      </w:r>
      <w:r w:rsidRPr="001651C8">
        <w:rPr>
          <w:rFonts w:asciiTheme="majorHAnsi" w:eastAsia="Century Schoolbook" w:hAnsiTheme="majorHAnsi" w:cs="Century Schoolbook"/>
          <w:b/>
          <w:color w:val="30302C"/>
          <w:spacing w:val="-3"/>
          <w:sz w:val="32"/>
          <w:szCs w:val="32"/>
        </w:rPr>
        <w:t>R</w:t>
      </w:r>
      <w:r w:rsidRPr="001651C8">
        <w:rPr>
          <w:rFonts w:asciiTheme="majorHAnsi" w:eastAsia="Century Schoolbook" w:hAnsiTheme="majorHAnsi" w:cs="Century Schoolbook"/>
          <w:b/>
          <w:color w:val="30302C"/>
          <w:spacing w:val="-2"/>
          <w:sz w:val="32"/>
          <w:szCs w:val="32"/>
        </w:rPr>
        <w:t>e</w:t>
      </w:r>
      <w:r w:rsidRPr="001651C8">
        <w:rPr>
          <w:rFonts w:asciiTheme="majorHAnsi" w:eastAsia="Century Schoolbook" w:hAnsiTheme="majorHAnsi" w:cs="Century Schoolbook"/>
          <w:b/>
          <w:color w:val="30302C"/>
          <w:sz w:val="32"/>
          <w:szCs w:val="32"/>
        </w:rPr>
        <w:t>sume</w:t>
      </w:r>
    </w:p>
    <w:p w14:paraId="396F6562" w14:textId="7E386769" w:rsidR="009E7835" w:rsidRPr="001651C8" w:rsidRDefault="009E7835" w:rsidP="001651C8">
      <w:pPr>
        <w:spacing w:before="85"/>
        <w:ind w:right="184"/>
        <w:jc w:val="right"/>
        <w:rPr>
          <w:rFonts w:asciiTheme="majorHAnsi" w:eastAsia="Century Schoolbook" w:hAnsiTheme="majorHAnsi" w:cs="Century Schoolbook"/>
        </w:rPr>
        <w:sectPr w:rsidR="009E7835" w:rsidRPr="001651C8">
          <w:pgSz w:w="12240" w:h="15840"/>
          <w:pgMar w:top="800" w:right="1040" w:bottom="280" w:left="620" w:header="720" w:footer="720" w:gutter="0"/>
          <w:cols w:num="2" w:space="720" w:equalWidth="0">
            <w:col w:w="5824" w:space="2779"/>
            <w:col w:w="1977"/>
          </w:cols>
        </w:sectPr>
      </w:pPr>
    </w:p>
    <w:p w14:paraId="3C05CC84" w14:textId="77777777" w:rsidR="009E7835" w:rsidRPr="001651C8" w:rsidRDefault="009E7835">
      <w:pPr>
        <w:spacing w:line="200" w:lineRule="exact"/>
        <w:rPr>
          <w:rFonts w:asciiTheme="majorHAnsi" w:hAnsiTheme="majorHAnsi"/>
        </w:rPr>
      </w:pPr>
    </w:p>
    <w:p w14:paraId="4583B759" w14:textId="77777777" w:rsidR="009E7835" w:rsidRPr="001651C8" w:rsidRDefault="001651C8">
      <w:pPr>
        <w:tabs>
          <w:tab w:val="left" w:pos="10460"/>
        </w:tabs>
        <w:spacing w:before="20" w:line="280" w:lineRule="exact"/>
        <w:ind w:left="100"/>
        <w:rPr>
          <w:rFonts w:asciiTheme="majorHAnsi" w:eastAsia="Century Schoolbook" w:hAnsiTheme="majorHAnsi" w:cs="Century Schoolbook"/>
          <w:sz w:val="24"/>
          <w:szCs w:val="24"/>
        </w:rPr>
      </w:pP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O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1"/>
          <w:position w:val="-1"/>
          <w:sz w:val="24"/>
          <w:szCs w:val="24"/>
        </w:rPr>
        <w:t>bj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e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-1"/>
          <w:position w:val="-1"/>
          <w:sz w:val="24"/>
          <w:szCs w:val="24"/>
        </w:rPr>
        <w:t>c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t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1"/>
          <w:position w:val="-1"/>
          <w:sz w:val="24"/>
          <w:szCs w:val="24"/>
        </w:rPr>
        <w:t>i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ve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-1"/>
          <w:position w:val="-1"/>
          <w:sz w:val="24"/>
          <w:szCs w:val="24"/>
        </w:rPr>
        <w:t>(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o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-1"/>
          <w:position w:val="-1"/>
          <w:sz w:val="24"/>
          <w:szCs w:val="24"/>
        </w:rPr>
        <w:t>p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t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1"/>
          <w:position w:val="-1"/>
          <w:sz w:val="24"/>
          <w:szCs w:val="24"/>
        </w:rPr>
        <w:t>i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o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-3"/>
          <w:position w:val="-1"/>
          <w:sz w:val="24"/>
          <w:szCs w:val="24"/>
        </w:rPr>
        <w:t>n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1"/>
          <w:position w:val="-1"/>
          <w:sz w:val="24"/>
          <w:szCs w:val="24"/>
        </w:rPr>
        <w:t>al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)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position w:val="-1"/>
          <w:sz w:val="24"/>
          <w:szCs w:val="24"/>
        </w:rPr>
        <w:t>_</w:t>
      </w:r>
      <w:r w:rsidRPr="001651C8">
        <w:rPr>
          <w:rFonts w:asciiTheme="majorHAnsi" w:eastAsia="Century Schoolbook" w:hAnsiTheme="majorHAnsi" w:cs="Century Schoolbook"/>
          <w:color w:val="30302C"/>
          <w:position w:val="-1"/>
          <w:sz w:val="24"/>
          <w:szCs w:val="24"/>
          <w:u w:val="single" w:color="30302C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position w:val="-1"/>
          <w:sz w:val="24"/>
          <w:szCs w:val="24"/>
          <w:u w:val="single" w:color="30302C"/>
        </w:rPr>
        <w:tab/>
      </w:r>
    </w:p>
    <w:p w14:paraId="691DBD00" w14:textId="77777777" w:rsidR="009E7835" w:rsidRPr="001651C8" w:rsidRDefault="009E7835">
      <w:pPr>
        <w:spacing w:before="5" w:line="220" w:lineRule="exact"/>
        <w:rPr>
          <w:rFonts w:asciiTheme="majorHAnsi" w:hAnsiTheme="majorHAnsi"/>
          <w:sz w:val="22"/>
          <w:szCs w:val="22"/>
        </w:rPr>
      </w:pPr>
    </w:p>
    <w:p w14:paraId="34E8A9E1" w14:textId="77777777" w:rsidR="009E7835" w:rsidRPr="001651C8" w:rsidRDefault="001651C8">
      <w:pPr>
        <w:spacing w:before="30" w:line="260" w:lineRule="exact"/>
        <w:ind w:left="1180" w:right="744" w:hanging="36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reative a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edi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ted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rap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h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ic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ner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k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ng a</w:t>
      </w:r>
      <w:r w:rsidRPr="001651C8">
        <w:rPr>
          <w:rFonts w:asciiTheme="majorHAnsi" w:eastAsia="Century Schoolbook" w:hAnsiTheme="majorHAnsi" w:cs="Century Schoolbook"/>
          <w:color w:val="30302C"/>
          <w:spacing w:val="4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f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-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me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it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ith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ad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ment op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tuniti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s to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f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ther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h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my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k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dge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in gr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phic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n.</w:t>
      </w:r>
    </w:p>
    <w:p w14:paraId="5CC9E066" w14:textId="77777777" w:rsidR="009E7835" w:rsidRPr="001651C8" w:rsidRDefault="009E7835">
      <w:pPr>
        <w:spacing w:before="6" w:line="100" w:lineRule="exact"/>
        <w:rPr>
          <w:rFonts w:asciiTheme="majorHAnsi" w:hAnsiTheme="majorHAnsi"/>
          <w:sz w:val="11"/>
          <w:szCs w:val="11"/>
        </w:rPr>
      </w:pPr>
    </w:p>
    <w:p w14:paraId="2673FB71" w14:textId="26136AB7" w:rsidR="009E7835" w:rsidRPr="001651C8" w:rsidRDefault="001651C8" w:rsidP="001651C8">
      <w:pPr>
        <w:tabs>
          <w:tab w:val="left" w:pos="10460"/>
        </w:tabs>
        <w:spacing w:line="280" w:lineRule="exact"/>
        <w:ind w:left="100"/>
        <w:rPr>
          <w:rFonts w:asciiTheme="majorHAnsi" w:eastAsia="Century Schoolbook" w:hAnsiTheme="majorHAnsi" w:cs="Century Schoolbook"/>
          <w:b/>
          <w:bCs/>
          <w:sz w:val="24"/>
          <w:szCs w:val="24"/>
        </w:rPr>
      </w:pP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E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-2"/>
          <w:position w:val="-1"/>
          <w:sz w:val="24"/>
          <w:szCs w:val="24"/>
        </w:rPr>
        <w:t>d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u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-1"/>
          <w:position w:val="-1"/>
          <w:sz w:val="24"/>
          <w:szCs w:val="24"/>
        </w:rPr>
        <w:t>c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1"/>
          <w:position w:val="-1"/>
          <w:sz w:val="24"/>
          <w:szCs w:val="24"/>
        </w:rPr>
        <w:t>a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t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1"/>
          <w:position w:val="-1"/>
          <w:sz w:val="24"/>
          <w:szCs w:val="24"/>
        </w:rPr>
        <w:t>i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on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  <w:u w:val="single" w:color="30302C"/>
        </w:rPr>
        <w:t xml:space="preserve"> 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  <w:u w:val="single" w:color="30302C"/>
        </w:rPr>
        <w:tab/>
      </w:r>
    </w:p>
    <w:p w14:paraId="4A81F079" w14:textId="77777777" w:rsidR="009E7835" w:rsidRPr="001651C8" w:rsidRDefault="001651C8">
      <w:pPr>
        <w:spacing w:before="20"/>
        <w:ind w:left="820"/>
        <w:rPr>
          <w:rFonts w:asciiTheme="majorHAnsi" w:eastAsia="Century Schoolbook" w:hAnsiTheme="majorHAnsi" w:cs="Century Schoolbook"/>
          <w:sz w:val="24"/>
          <w:szCs w:val="24"/>
        </w:rPr>
      </w:pPr>
      <w:r w:rsidRPr="001651C8">
        <w:rPr>
          <w:rFonts w:asciiTheme="majorHAnsi" w:eastAsia="Century Schoolbook" w:hAnsiTheme="majorHAnsi" w:cs="Century Schoolbook"/>
          <w:color w:val="30302C"/>
          <w:sz w:val="24"/>
          <w:szCs w:val="24"/>
        </w:rPr>
        <w:t>Indi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4"/>
          <w:szCs w:val="24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4"/>
          <w:szCs w:val="24"/>
        </w:rPr>
        <w:t>na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4"/>
          <w:szCs w:val="24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4"/>
          <w:szCs w:val="24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z w:val="24"/>
          <w:szCs w:val="24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4"/>
          <w:szCs w:val="24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4"/>
          <w:szCs w:val="24"/>
        </w:rPr>
        <w:t>ve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4"/>
          <w:szCs w:val="24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4"/>
          <w:szCs w:val="24"/>
        </w:rPr>
        <w:t>si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4"/>
          <w:szCs w:val="24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4"/>
          <w:szCs w:val="24"/>
        </w:rPr>
        <w:t>y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4"/>
          <w:szCs w:val="24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4"/>
          <w:szCs w:val="24"/>
        </w:rPr>
        <w:t>K</w:t>
      </w:r>
      <w:r w:rsidRPr="001651C8">
        <w:rPr>
          <w:rFonts w:asciiTheme="majorHAnsi" w:eastAsia="Century Schoolbook" w:hAnsiTheme="majorHAnsi" w:cs="Century Schoolbook"/>
          <w:color w:val="30302C"/>
          <w:sz w:val="24"/>
          <w:szCs w:val="24"/>
        </w:rPr>
        <w:t>okom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4"/>
          <w:szCs w:val="24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4"/>
          <w:szCs w:val="24"/>
        </w:rPr>
        <w:t>—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4"/>
          <w:szCs w:val="24"/>
        </w:rPr>
        <w:t>M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4"/>
          <w:szCs w:val="24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4"/>
          <w:szCs w:val="24"/>
        </w:rPr>
        <w:t>y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4"/>
          <w:szCs w:val="24"/>
        </w:rPr>
        <w:t xml:space="preserve"> 20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4"/>
          <w:szCs w:val="24"/>
        </w:rPr>
        <w:t>1</w:t>
      </w:r>
      <w:r w:rsidRPr="001651C8">
        <w:rPr>
          <w:rFonts w:asciiTheme="majorHAnsi" w:eastAsia="Century Schoolbook" w:hAnsiTheme="majorHAnsi" w:cs="Century Schoolbook"/>
          <w:color w:val="30302C"/>
          <w:sz w:val="24"/>
          <w:szCs w:val="24"/>
        </w:rPr>
        <w:t>0</w:t>
      </w:r>
    </w:p>
    <w:p w14:paraId="75F3244D" w14:textId="77777777" w:rsidR="009E7835" w:rsidRPr="001651C8" w:rsidRDefault="001651C8">
      <w:pPr>
        <w:spacing w:before="41"/>
        <w:ind w:left="118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B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achelor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of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in 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M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dia;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3.6</w:t>
      </w:r>
    </w:p>
    <w:p w14:paraId="0BC48FB8" w14:textId="77777777" w:rsidR="009E7835" w:rsidRPr="001651C8" w:rsidRDefault="009E7835">
      <w:pPr>
        <w:spacing w:before="2" w:line="160" w:lineRule="exact"/>
        <w:rPr>
          <w:rFonts w:asciiTheme="majorHAnsi" w:hAnsiTheme="majorHAnsi"/>
          <w:sz w:val="16"/>
          <w:szCs w:val="16"/>
        </w:rPr>
      </w:pPr>
    </w:p>
    <w:p w14:paraId="7D7EE20C" w14:textId="4EF19CA6" w:rsidR="009E7835" w:rsidRPr="001651C8" w:rsidRDefault="001651C8" w:rsidP="001651C8">
      <w:pPr>
        <w:tabs>
          <w:tab w:val="left" w:pos="10420"/>
        </w:tabs>
        <w:spacing w:line="280" w:lineRule="exact"/>
        <w:ind w:left="100"/>
        <w:rPr>
          <w:rFonts w:asciiTheme="majorHAnsi" w:eastAsia="Century Schoolbook" w:hAnsiTheme="majorHAnsi" w:cs="Century Schoolbook"/>
          <w:b/>
          <w:bCs/>
          <w:sz w:val="24"/>
          <w:szCs w:val="24"/>
        </w:rPr>
      </w:pP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Qu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1"/>
          <w:position w:val="-1"/>
          <w:sz w:val="24"/>
          <w:szCs w:val="24"/>
        </w:rPr>
        <w:t>a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-1"/>
          <w:position w:val="-1"/>
          <w:sz w:val="24"/>
          <w:szCs w:val="24"/>
        </w:rPr>
        <w:t>l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1"/>
          <w:position w:val="-1"/>
          <w:sz w:val="24"/>
          <w:szCs w:val="24"/>
        </w:rPr>
        <w:t>i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ficat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1"/>
          <w:position w:val="-1"/>
          <w:sz w:val="24"/>
          <w:szCs w:val="24"/>
        </w:rPr>
        <w:t>i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on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-1"/>
          <w:position w:val="-1"/>
          <w:sz w:val="24"/>
          <w:szCs w:val="24"/>
        </w:rPr>
        <w:t>s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  <w:u w:val="single" w:color="30302C"/>
        </w:rPr>
        <w:t xml:space="preserve"> 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  <w:u w:val="single" w:color="30302C"/>
        </w:rPr>
        <w:tab/>
      </w:r>
    </w:p>
    <w:p w14:paraId="07B2D721" w14:textId="77777777" w:rsidR="009E7835" w:rsidRPr="001651C8" w:rsidRDefault="001651C8">
      <w:pPr>
        <w:tabs>
          <w:tab w:val="left" w:pos="1180"/>
        </w:tabs>
        <w:spacing w:before="30" w:line="260" w:lineRule="exact"/>
        <w:ind w:left="1180" w:right="573" w:hanging="36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Segoe MDL2 Assets" w:hAnsiTheme="majorHAnsi" w:cs="Segoe MDL2 Assets"/>
          <w:color w:val="30302C"/>
          <w:w w:val="45"/>
        </w:rPr>
        <w:t></w:t>
      </w:r>
      <w:r w:rsidRPr="001651C8">
        <w:rPr>
          <w:rFonts w:asciiTheme="majorHAnsi" w:eastAsia="Segoe MDL2 Assets" w:hAnsiTheme="majorHAnsi" w:cs="Segoe MDL2 Assets"/>
          <w:color w:val="30302C"/>
        </w:rPr>
        <w:tab/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Mo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than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5 ye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s of d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er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e, h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3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-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on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4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x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ien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luding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x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ien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w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b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-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ite d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n, ma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z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ine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b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li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hi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g a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 ma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k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eti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g</w:t>
      </w:r>
    </w:p>
    <w:p w14:paraId="72F3CEB3" w14:textId="77777777" w:rsidR="009E7835" w:rsidRPr="001651C8" w:rsidRDefault="001651C8">
      <w:pPr>
        <w:tabs>
          <w:tab w:val="left" w:pos="1180"/>
        </w:tabs>
        <w:spacing w:before="54"/>
        <w:ind w:left="1180" w:right="464" w:hanging="36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Segoe MDL2 Assets" w:hAnsiTheme="majorHAnsi" w:cs="Segoe MDL2 Assets"/>
          <w:color w:val="30302C"/>
          <w:w w:val="45"/>
        </w:rPr>
        <w:t></w:t>
      </w:r>
      <w:r w:rsidRPr="001651C8">
        <w:rPr>
          <w:rFonts w:asciiTheme="majorHAnsi" w:eastAsia="Segoe MDL2 Assets" w:hAnsiTheme="majorHAnsi" w:cs="Segoe MDL2 Assets"/>
          <w:color w:val="30302C"/>
        </w:rPr>
        <w:tab/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dap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b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rg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z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</w:t>
      </w:r>
      <w:r w:rsidRPr="001651C8">
        <w:rPr>
          <w:rFonts w:asciiTheme="majorHAnsi" w:eastAsia="Century Schoolbook" w:hAnsiTheme="majorHAnsi" w:cs="Century Schoolbook"/>
          <w:color w:val="30302C"/>
          <w:spacing w:val="4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ul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 de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ai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-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or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ed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ith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x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cel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ent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rk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ethic,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ong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me man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ement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int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k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ills</w:t>
      </w:r>
    </w:p>
    <w:p w14:paraId="0E4D8E55" w14:textId="77777777" w:rsidR="009E7835" w:rsidRPr="001651C8" w:rsidRDefault="001651C8">
      <w:pPr>
        <w:tabs>
          <w:tab w:val="left" w:pos="1180"/>
        </w:tabs>
        <w:spacing w:before="63" w:line="260" w:lineRule="exact"/>
        <w:ind w:left="1180" w:right="789" w:hanging="36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Segoe MDL2 Assets" w:hAnsiTheme="majorHAnsi" w:cs="Segoe MDL2 Assets"/>
          <w:color w:val="30302C"/>
          <w:w w:val="45"/>
        </w:rPr>
        <w:t></w:t>
      </w:r>
      <w:r w:rsidRPr="001651C8">
        <w:rPr>
          <w:rFonts w:asciiTheme="majorHAnsi" w:eastAsia="Segoe MDL2 Assets" w:hAnsiTheme="majorHAnsi" w:cs="Segoe MDL2 Assets"/>
          <w:color w:val="30302C"/>
        </w:rPr>
        <w:tab/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bility to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eate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 con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ep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 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m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y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outs b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k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edge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f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y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 p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inc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ples 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the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ic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n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once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ts</w:t>
      </w:r>
    </w:p>
    <w:p w14:paraId="505A1C88" w14:textId="77777777" w:rsidR="009E7835" w:rsidRPr="001651C8" w:rsidRDefault="001651C8">
      <w:pPr>
        <w:tabs>
          <w:tab w:val="left" w:pos="1180"/>
        </w:tabs>
        <w:spacing w:before="60" w:line="260" w:lineRule="exact"/>
        <w:ind w:left="1180" w:right="572" w:hanging="36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Segoe MDL2 Assets" w:hAnsiTheme="majorHAnsi" w:cs="Segoe MDL2 Assets"/>
          <w:color w:val="30302C"/>
          <w:w w:val="45"/>
        </w:rPr>
        <w:t></w:t>
      </w:r>
      <w:r w:rsidRPr="001651C8">
        <w:rPr>
          <w:rFonts w:asciiTheme="majorHAnsi" w:eastAsia="Segoe MDL2 Assets" w:hAnsiTheme="majorHAnsi" w:cs="Segoe MDL2 Assets"/>
          <w:color w:val="30302C"/>
        </w:rPr>
        <w:tab/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Ex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ten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k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ledge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of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h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iq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 too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rinc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pals in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ol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duc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ion of p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ec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ion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chnical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 bl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rin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 d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 mo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ls</w:t>
      </w:r>
    </w:p>
    <w:p w14:paraId="2C057C74" w14:textId="77777777" w:rsidR="009E7835" w:rsidRPr="001651C8" w:rsidRDefault="001651C8">
      <w:pPr>
        <w:tabs>
          <w:tab w:val="left" w:pos="1180"/>
        </w:tabs>
        <w:spacing w:before="62" w:line="260" w:lineRule="exact"/>
        <w:ind w:left="1180" w:right="766" w:hanging="36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Segoe MDL2 Assets" w:hAnsiTheme="majorHAnsi" w:cs="Segoe MDL2 Assets"/>
          <w:color w:val="30302C"/>
          <w:w w:val="45"/>
        </w:rPr>
        <w:t></w:t>
      </w:r>
      <w:r w:rsidRPr="001651C8">
        <w:rPr>
          <w:rFonts w:asciiTheme="majorHAnsi" w:eastAsia="Segoe MDL2 Assets" w:hAnsiTheme="majorHAnsi" w:cs="Segoe MDL2 Assets"/>
          <w:color w:val="30302C"/>
        </w:rPr>
        <w:tab/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bility to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me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p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th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usual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clever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ide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s 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b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out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en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pic or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tuation, or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 develop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tive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y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s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s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b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lem</w:t>
      </w:r>
    </w:p>
    <w:p w14:paraId="698428F5" w14:textId="77777777" w:rsidR="009E7835" w:rsidRPr="001651C8" w:rsidRDefault="001651C8">
      <w:pPr>
        <w:spacing w:before="54"/>
        <w:ind w:left="82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Segoe MDL2 Assets" w:hAnsiTheme="majorHAnsi" w:cs="Segoe MDL2 Assets"/>
          <w:color w:val="30302C"/>
          <w:w w:val="45"/>
        </w:rPr>
        <w:t xml:space="preserve">         </w:t>
      </w:r>
      <w:r w:rsidRPr="001651C8">
        <w:rPr>
          <w:rFonts w:asciiTheme="majorHAnsi" w:eastAsia="Segoe MDL2 Assets" w:hAnsiTheme="majorHAnsi" w:cs="Segoe MDL2 Assets"/>
          <w:color w:val="30302C"/>
          <w:spacing w:val="22"/>
          <w:w w:val="45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eam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y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er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capa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b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of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k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ing i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ntly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ith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min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mal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di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tion</w:t>
      </w:r>
    </w:p>
    <w:p w14:paraId="0E242F66" w14:textId="77777777" w:rsidR="009E7835" w:rsidRPr="001651C8" w:rsidRDefault="009E7835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p w14:paraId="00760790" w14:textId="54E421CD" w:rsidR="009E7835" w:rsidRPr="001651C8" w:rsidRDefault="001651C8" w:rsidP="001651C8">
      <w:pPr>
        <w:spacing w:line="280" w:lineRule="exact"/>
        <w:ind w:left="100"/>
        <w:rPr>
          <w:rFonts w:asciiTheme="majorHAnsi" w:eastAsia="Century Schoolbook" w:hAnsiTheme="majorHAnsi" w:cs="Century Schoolbook"/>
          <w:b/>
          <w:bCs/>
          <w:sz w:val="24"/>
          <w:szCs w:val="24"/>
        </w:rPr>
      </w:pPr>
      <w:r w:rsidRPr="001651C8">
        <w:rPr>
          <w:rFonts w:asciiTheme="majorHAnsi" w:hAnsiTheme="majorHAnsi"/>
          <w:b/>
          <w:bCs/>
        </w:rPr>
        <w:pict w14:anchorId="1CFCD39C">
          <v:group id="_x0000_s1026" style="position:absolute;left:0;text-align:left;margin-left:130.9pt;margin-top:12.75pt;width:420.75pt;height:.6pt;z-index:-251658240;mso-position-horizontal-relative:page" coordorigin="2618,255" coordsize="8415,12">
            <v:shape id="_x0000_s1028" style="position:absolute;left:2624;top:261;width:480;height:0" coordorigin="2624,261" coordsize="480,0" path="m2624,261r480,e" filled="f" strokecolor="#30302c" strokeweight=".6pt">
              <v:path arrowok="t"/>
            </v:shape>
            <v:shape id="_x0000_s1027" style="position:absolute;left:3106;top:261;width:7921;height:0" coordorigin="3106,261" coordsize="7921,0" path="m3106,261r7921,e" filled="f" strokecolor="#30302c" strokeweight=".6pt">
              <v:path arrowok="t"/>
            </v:shape>
            <w10:wrap anchorx="page"/>
          </v:group>
        </w:pic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Wo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-1"/>
          <w:position w:val="-1"/>
          <w:sz w:val="24"/>
          <w:szCs w:val="24"/>
        </w:rPr>
        <w:t>r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k Ex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-1"/>
          <w:position w:val="-1"/>
          <w:sz w:val="24"/>
          <w:szCs w:val="24"/>
        </w:rPr>
        <w:t>p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e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-1"/>
          <w:position w:val="-1"/>
          <w:sz w:val="24"/>
          <w:szCs w:val="24"/>
        </w:rPr>
        <w:t>r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1"/>
          <w:position w:val="-1"/>
          <w:sz w:val="24"/>
          <w:szCs w:val="24"/>
        </w:rPr>
        <w:t>i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en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spacing w:val="-1"/>
          <w:position w:val="-1"/>
          <w:sz w:val="24"/>
          <w:szCs w:val="24"/>
        </w:rPr>
        <w:t>c</w:t>
      </w:r>
      <w:r w:rsidRPr="001651C8">
        <w:rPr>
          <w:rFonts w:asciiTheme="majorHAnsi" w:eastAsia="Century Schoolbook" w:hAnsiTheme="majorHAnsi" w:cs="Century Schoolbook"/>
          <w:b/>
          <w:bCs/>
          <w:color w:val="30302C"/>
          <w:position w:val="-1"/>
          <w:sz w:val="24"/>
          <w:szCs w:val="24"/>
        </w:rPr>
        <w:t>e</w:t>
      </w:r>
    </w:p>
    <w:p w14:paraId="4B0CC4DA" w14:textId="77777777" w:rsidR="009E7835" w:rsidRPr="001651C8" w:rsidRDefault="001651C8">
      <w:pPr>
        <w:spacing w:before="24"/>
        <w:ind w:left="46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Century Schoolbook" w:hAnsiTheme="majorHAnsi" w:cs="Century Schoolbook"/>
          <w:b/>
          <w:color w:val="30302C"/>
          <w:sz w:val="22"/>
          <w:szCs w:val="22"/>
        </w:rPr>
        <w:t>ABC C</w:t>
      </w:r>
      <w:r w:rsidRPr="001651C8">
        <w:rPr>
          <w:rFonts w:asciiTheme="majorHAnsi" w:eastAsia="Century Schoolbook" w:hAnsiTheme="majorHAnsi" w:cs="Century Schoolbook"/>
          <w:b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b/>
          <w:color w:val="30302C"/>
          <w:sz w:val="22"/>
          <w:szCs w:val="22"/>
        </w:rPr>
        <w:t>m</w:t>
      </w:r>
      <w:r w:rsidRPr="001651C8">
        <w:rPr>
          <w:rFonts w:asciiTheme="majorHAnsi" w:eastAsia="Century Schoolbook" w:hAnsiTheme="majorHAnsi" w:cs="Century Schoolbook"/>
          <w:b/>
          <w:color w:val="30302C"/>
          <w:spacing w:val="1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b/>
          <w:color w:val="30302C"/>
          <w:spacing w:val="-3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b/>
          <w:color w:val="30302C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b/>
          <w:color w:val="30302C"/>
          <w:spacing w:val="1"/>
          <w:sz w:val="22"/>
          <w:szCs w:val="22"/>
        </w:rPr>
        <w:t>y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.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2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0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0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4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–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t: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ndia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oli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ndia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</w:p>
    <w:p w14:paraId="43E8B91C" w14:textId="77777777" w:rsidR="009E7835" w:rsidRPr="001651C8" w:rsidRDefault="009E7835">
      <w:pPr>
        <w:spacing w:line="120" w:lineRule="exact"/>
        <w:rPr>
          <w:rFonts w:asciiTheme="majorHAnsi" w:hAnsiTheme="majorHAnsi"/>
          <w:sz w:val="13"/>
          <w:szCs w:val="13"/>
        </w:rPr>
      </w:pPr>
    </w:p>
    <w:p w14:paraId="52124B46" w14:textId="77777777" w:rsidR="009E7835" w:rsidRPr="001651C8" w:rsidRDefault="001651C8">
      <w:pPr>
        <w:tabs>
          <w:tab w:val="left" w:pos="1180"/>
        </w:tabs>
        <w:spacing w:line="260" w:lineRule="exact"/>
        <w:ind w:left="1180" w:right="612" w:hanging="36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Segoe MDL2 Assets" w:hAnsiTheme="majorHAnsi" w:cs="Segoe MDL2 Assets"/>
          <w:color w:val="30302C"/>
          <w:w w:val="45"/>
        </w:rPr>
        <w:t></w:t>
      </w:r>
      <w:r w:rsidRPr="001651C8">
        <w:rPr>
          <w:rFonts w:asciiTheme="majorHAnsi" w:eastAsia="Segoe MDL2 Assets" w:hAnsiTheme="majorHAnsi" w:cs="Segoe MDL2 Assets"/>
          <w:color w:val="30302C"/>
        </w:rPr>
        <w:tab/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oor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on and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ro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ion of a v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ety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f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phics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ro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ts 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ice</w:t>
      </w:r>
      <w:r w:rsidRPr="001651C8">
        <w:rPr>
          <w:rFonts w:asciiTheme="majorHAnsi" w:eastAsia="Century Schoolbook" w:hAnsiTheme="majorHAnsi" w:cs="Century Schoolbook"/>
          <w:color w:val="30302C"/>
          <w:spacing w:val="4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—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raphic de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rt di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ec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ion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f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or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 n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let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er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 r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po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cove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 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al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or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b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ro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h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 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x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hi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b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it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y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 m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,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lide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h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 the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ernment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cab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cha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nel</w:t>
      </w:r>
    </w:p>
    <w:p w14:paraId="22DEB00C" w14:textId="77777777" w:rsidR="009E7835" w:rsidRPr="001651C8" w:rsidRDefault="001651C8">
      <w:pPr>
        <w:spacing w:before="54"/>
        <w:ind w:left="82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Segoe MDL2 Assets" w:hAnsiTheme="majorHAnsi" w:cs="Segoe MDL2 Assets"/>
          <w:color w:val="30302C"/>
          <w:w w:val="45"/>
        </w:rPr>
        <w:t></w:t>
      </w:r>
      <w:r w:rsidRPr="001651C8">
        <w:rPr>
          <w:rFonts w:asciiTheme="majorHAnsi" w:eastAsia="Segoe MDL2 Assets" w:hAnsiTheme="majorHAnsi" w:cs="Segoe MDL2 Assets"/>
          <w:color w:val="30302C"/>
          <w:w w:val="45"/>
        </w:rPr>
        <w:t xml:space="preserve">         </w:t>
      </w:r>
      <w:r w:rsidRPr="001651C8">
        <w:rPr>
          <w:rFonts w:asciiTheme="majorHAnsi" w:eastAsia="Segoe MDL2 Assets" w:hAnsiTheme="majorHAnsi" w:cs="Segoe MDL2 Assets"/>
          <w:color w:val="30302C"/>
          <w:spacing w:val="22"/>
          <w:w w:val="45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Study i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lu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atio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ho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tograp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h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x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n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ent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tion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of p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od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s 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rvic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s</w:t>
      </w:r>
    </w:p>
    <w:p w14:paraId="54147A40" w14:textId="77777777" w:rsidR="009E7835" w:rsidRPr="001651C8" w:rsidRDefault="001651C8">
      <w:pPr>
        <w:spacing w:before="62"/>
        <w:ind w:left="82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Segoe MDL2 Assets" w:hAnsiTheme="majorHAnsi" w:cs="Segoe MDL2 Assets"/>
          <w:color w:val="30302C"/>
          <w:w w:val="45"/>
        </w:rPr>
        <w:t xml:space="preserve">         </w:t>
      </w:r>
      <w:r w:rsidRPr="001651C8">
        <w:rPr>
          <w:rFonts w:asciiTheme="majorHAnsi" w:eastAsia="Segoe MDL2 Assets" w:hAnsiTheme="majorHAnsi" w:cs="Segoe MDL2 Assets"/>
          <w:color w:val="30302C"/>
          <w:spacing w:val="22"/>
          <w:w w:val="45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iew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y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ts 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pacing w:val="-4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m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roveme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ts as 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eeded</w:t>
      </w:r>
    </w:p>
    <w:p w14:paraId="30A2C470" w14:textId="77777777" w:rsidR="009E7835" w:rsidRPr="001651C8" w:rsidRDefault="001651C8">
      <w:pPr>
        <w:spacing w:before="59"/>
        <w:ind w:left="82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Segoe MDL2 Assets" w:hAnsiTheme="majorHAnsi" w:cs="Segoe MDL2 Assets"/>
          <w:color w:val="30302C"/>
          <w:w w:val="45"/>
        </w:rPr>
        <w:t xml:space="preserve">         </w:t>
      </w:r>
      <w:r w:rsidRPr="001651C8">
        <w:rPr>
          <w:rFonts w:asciiTheme="majorHAnsi" w:eastAsia="Segoe MDL2 Assets" w:hAnsiTheme="majorHAnsi" w:cs="Segoe MDL2 Assets"/>
          <w:color w:val="30302C"/>
          <w:spacing w:val="22"/>
          <w:w w:val="45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are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the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mbly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f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f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y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ou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s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f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or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inti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4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ro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art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ma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eria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s</w:t>
      </w:r>
    </w:p>
    <w:p w14:paraId="6F56D8B2" w14:textId="77777777" w:rsidR="009E7835" w:rsidRPr="001651C8" w:rsidRDefault="001651C8">
      <w:pPr>
        <w:spacing w:before="59"/>
        <w:ind w:left="82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Segoe MDL2 Assets" w:hAnsiTheme="majorHAnsi" w:cs="Segoe MDL2 Assets"/>
          <w:color w:val="30302C"/>
          <w:w w:val="45"/>
        </w:rPr>
        <w:t xml:space="preserve">         </w:t>
      </w:r>
      <w:r w:rsidRPr="001651C8">
        <w:rPr>
          <w:rFonts w:asciiTheme="majorHAnsi" w:eastAsia="Segoe MDL2 Assets" w:hAnsiTheme="majorHAnsi" w:cs="Segoe MDL2 Assets"/>
          <w:color w:val="30302C"/>
          <w:spacing w:val="22"/>
          <w:w w:val="45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rovide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x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al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y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inp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ot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h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er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’ de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ns</w:t>
      </w:r>
    </w:p>
    <w:p w14:paraId="71C426F6" w14:textId="77777777" w:rsidR="009E7835" w:rsidRPr="001651C8" w:rsidRDefault="009E7835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0D17A6C7" w14:textId="77777777" w:rsidR="009E7835" w:rsidRPr="001651C8" w:rsidRDefault="001651C8">
      <w:pPr>
        <w:ind w:left="46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Century Schoolbook" w:hAnsiTheme="majorHAnsi" w:cs="Century Schoolbook"/>
          <w:b/>
          <w:color w:val="30302C"/>
          <w:sz w:val="22"/>
          <w:szCs w:val="22"/>
        </w:rPr>
        <w:t>XYZ Bu</w:t>
      </w:r>
      <w:r w:rsidRPr="001651C8">
        <w:rPr>
          <w:rFonts w:asciiTheme="majorHAnsi" w:eastAsia="Century Schoolbook" w:hAnsiTheme="majorHAnsi" w:cs="Century Schoolbook"/>
          <w:b/>
          <w:color w:val="30302C"/>
          <w:spacing w:val="-3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b/>
          <w:color w:val="30302C"/>
          <w:sz w:val="22"/>
          <w:szCs w:val="22"/>
        </w:rPr>
        <w:t>in</w:t>
      </w:r>
      <w:r w:rsidRPr="001651C8">
        <w:rPr>
          <w:rFonts w:asciiTheme="majorHAnsi" w:eastAsia="Century Schoolbook" w:hAnsiTheme="majorHAnsi" w:cs="Century Schoolbook"/>
          <w:b/>
          <w:color w:val="30302C"/>
          <w:spacing w:val="1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b/>
          <w:color w:val="30302C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b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b/>
          <w:color w:val="30302C"/>
          <w:sz w:val="22"/>
          <w:szCs w:val="22"/>
        </w:rPr>
        <w:t>,</w:t>
      </w:r>
      <w:r w:rsidRPr="001651C8">
        <w:rPr>
          <w:rFonts w:asciiTheme="majorHAnsi" w:eastAsia="Century Schoolbook" w:hAnsiTheme="majorHAnsi" w:cs="Century Schoolbook"/>
          <w:b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J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.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2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0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00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- No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. 2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0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04: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ndia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poli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</w:p>
    <w:p w14:paraId="5F65DA10" w14:textId="77777777" w:rsidR="009E7835" w:rsidRPr="001651C8" w:rsidRDefault="009E7835">
      <w:pPr>
        <w:spacing w:before="3" w:line="120" w:lineRule="exact"/>
        <w:rPr>
          <w:rFonts w:asciiTheme="majorHAnsi" w:hAnsiTheme="majorHAnsi"/>
          <w:sz w:val="12"/>
          <w:szCs w:val="12"/>
        </w:rPr>
      </w:pPr>
    </w:p>
    <w:p w14:paraId="616B7360" w14:textId="77777777" w:rsidR="009E7835" w:rsidRPr="001651C8" w:rsidRDefault="001651C8">
      <w:pPr>
        <w:tabs>
          <w:tab w:val="left" w:pos="1180"/>
        </w:tabs>
        <w:ind w:left="1180" w:right="340" w:hanging="36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Segoe MDL2 Assets" w:hAnsiTheme="majorHAnsi" w:cs="Segoe MDL2 Assets"/>
          <w:color w:val="30302C"/>
          <w:w w:val="45"/>
        </w:rPr>
        <w:t></w:t>
      </w:r>
      <w:r w:rsidRPr="001651C8">
        <w:rPr>
          <w:rFonts w:asciiTheme="majorHAnsi" w:eastAsia="Segoe MDL2 Assets" w:hAnsiTheme="majorHAnsi" w:cs="Segoe MDL2 Assets"/>
          <w:color w:val="30302C"/>
        </w:rPr>
        <w:tab/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om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le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ed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rious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f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ree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ce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nme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3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—incl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ding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eat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on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f a b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-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mo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thly p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int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le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ter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f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or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law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y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' 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ss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ciatio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 d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n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f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ar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ous lo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w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rk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f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or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the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Q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 &amp; Si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k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-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Sc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g</w:t>
      </w:r>
    </w:p>
    <w:p w14:paraId="7236025D" w14:textId="77777777" w:rsidR="009E7835" w:rsidRPr="001651C8" w:rsidRDefault="001651C8">
      <w:pPr>
        <w:spacing w:before="58"/>
        <w:ind w:left="82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Segoe MDL2 Assets" w:hAnsiTheme="majorHAnsi" w:cs="Segoe MDL2 Assets"/>
          <w:color w:val="30302C"/>
          <w:w w:val="45"/>
        </w:rPr>
        <w:t xml:space="preserve">         </w:t>
      </w:r>
      <w:r w:rsidRPr="001651C8">
        <w:rPr>
          <w:rFonts w:asciiTheme="majorHAnsi" w:eastAsia="Segoe MDL2 Assets" w:hAnsiTheme="majorHAnsi" w:cs="Segoe MDL2 Assets"/>
          <w:color w:val="30302C"/>
          <w:spacing w:val="22"/>
          <w:w w:val="45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po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ible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f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oor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ation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ro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ion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of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 v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rie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y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of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raph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cs p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oduc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d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ervi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es</w:t>
      </w:r>
    </w:p>
    <w:p w14:paraId="1D05977C" w14:textId="77777777" w:rsidR="009E7835" w:rsidRPr="001651C8" w:rsidRDefault="001651C8">
      <w:pPr>
        <w:spacing w:before="59"/>
        <w:ind w:left="820"/>
        <w:rPr>
          <w:rFonts w:asciiTheme="majorHAnsi" w:eastAsia="Century Schoolbook" w:hAnsiTheme="majorHAnsi" w:cs="Century Schoolbook"/>
          <w:sz w:val="22"/>
          <w:szCs w:val="22"/>
        </w:rPr>
      </w:pPr>
      <w:r w:rsidRPr="001651C8">
        <w:rPr>
          <w:rFonts w:asciiTheme="majorHAnsi" w:eastAsia="Segoe MDL2 Assets" w:hAnsiTheme="majorHAnsi" w:cs="Segoe MDL2 Assets"/>
          <w:color w:val="30302C"/>
          <w:w w:val="45"/>
        </w:rPr>
        <w:t xml:space="preserve">         </w:t>
      </w:r>
      <w:r w:rsidRPr="001651C8">
        <w:rPr>
          <w:rFonts w:asciiTheme="majorHAnsi" w:eastAsia="Segoe MDL2 Assets" w:hAnsiTheme="majorHAnsi" w:cs="Segoe MDL2 Assets"/>
          <w:color w:val="30302C"/>
          <w:spacing w:val="22"/>
          <w:w w:val="45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ti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m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ted c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, co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ted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phic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odu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ti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n and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re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ro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c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tion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by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ervice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b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u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reaus</w:t>
      </w:r>
    </w:p>
    <w:p w14:paraId="7A912086" w14:textId="77777777" w:rsidR="009E7835" w:rsidRPr="001651C8" w:rsidRDefault="001651C8">
      <w:pPr>
        <w:spacing w:before="59"/>
        <w:ind w:left="820"/>
        <w:rPr>
          <w:rFonts w:asciiTheme="majorHAnsi" w:eastAsia="Century Schoolbook" w:hAnsiTheme="majorHAnsi" w:cs="Century Schoolbook"/>
          <w:sz w:val="22"/>
          <w:szCs w:val="22"/>
        </w:rPr>
        <w:sectPr w:rsidR="009E7835" w:rsidRPr="001651C8">
          <w:type w:val="continuous"/>
          <w:pgSz w:w="12240" w:h="15840"/>
          <w:pgMar w:top="800" w:right="1040" w:bottom="280" w:left="620" w:header="720" w:footer="720" w:gutter="0"/>
          <w:cols w:space="720"/>
        </w:sectPr>
      </w:pPr>
      <w:r w:rsidRPr="001651C8">
        <w:rPr>
          <w:rFonts w:asciiTheme="majorHAnsi" w:eastAsia="Segoe MDL2 Assets" w:hAnsiTheme="majorHAnsi" w:cs="Segoe MDL2 Assets"/>
          <w:color w:val="30302C"/>
          <w:w w:val="45"/>
        </w:rPr>
        <w:t xml:space="preserve">         </w:t>
      </w:r>
      <w:r w:rsidRPr="001651C8">
        <w:rPr>
          <w:rFonts w:asciiTheme="majorHAnsi" w:eastAsia="Segoe MDL2 Assets" w:hAnsiTheme="majorHAnsi" w:cs="Segoe MDL2 Assets"/>
          <w:color w:val="30302C"/>
          <w:spacing w:val="22"/>
          <w:w w:val="45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ss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mbled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f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in</w:t>
      </w:r>
      <w:r w:rsidRPr="001651C8">
        <w:rPr>
          <w:rFonts w:asciiTheme="majorHAnsi" w:eastAsia="Century Schoolbook" w:hAnsiTheme="majorHAnsi" w:cs="Century Schoolbook"/>
          <w:color w:val="30302C"/>
          <w:spacing w:val="-3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la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y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ou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s 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f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or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rinting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a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n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 p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r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v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id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ed</w:t>
      </w:r>
      <w:r w:rsidRPr="001651C8">
        <w:rPr>
          <w:rFonts w:asciiTheme="majorHAnsi" w:eastAsia="Century Schoolbook" w:hAnsiTheme="majorHAnsi" w:cs="Century Schoolbook"/>
          <w:color w:val="30302C"/>
          <w:spacing w:val="2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ra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p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hic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d</w:t>
      </w:r>
      <w:r w:rsidRPr="001651C8">
        <w:rPr>
          <w:rFonts w:asciiTheme="majorHAnsi" w:eastAsia="Century Schoolbook" w:hAnsiTheme="majorHAnsi" w:cs="Century Schoolbook"/>
          <w:color w:val="30302C"/>
          <w:spacing w:val="-2"/>
          <w:sz w:val="22"/>
          <w:szCs w:val="22"/>
        </w:rPr>
        <w:t>e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s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i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g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 xml:space="preserve">n 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>f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or</w:t>
      </w:r>
      <w:r w:rsidRPr="001651C8">
        <w:rPr>
          <w:rFonts w:asciiTheme="majorHAnsi" w:eastAsia="Century Schoolbook" w:hAnsiTheme="majorHAnsi" w:cs="Century Schoolbook"/>
          <w:color w:val="30302C"/>
          <w:spacing w:val="-1"/>
          <w:sz w:val="22"/>
          <w:szCs w:val="22"/>
        </w:rPr>
        <w:t xml:space="preserve"> w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ebsi</w:t>
      </w:r>
      <w:r w:rsidRPr="001651C8">
        <w:rPr>
          <w:rFonts w:asciiTheme="majorHAnsi" w:eastAsia="Century Schoolbook" w:hAnsiTheme="majorHAnsi" w:cs="Century Schoolbook"/>
          <w:color w:val="30302C"/>
          <w:spacing w:val="1"/>
          <w:sz w:val="22"/>
          <w:szCs w:val="22"/>
        </w:rPr>
        <w:t>t</w:t>
      </w:r>
      <w:r w:rsidRPr="001651C8">
        <w:rPr>
          <w:rFonts w:asciiTheme="majorHAnsi" w:eastAsia="Century Schoolbook" w:hAnsiTheme="majorHAnsi" w:cs="Century Schoolbook"/>
          <w:color w:val="30302C"/>
          <w:sz w:val="22"/>
          <w:szCs w:val="22"/>
        </w:rPr>
        <w:t>e</w:t>
      </w:r>
    </w:p>
    <w:p w14:paraId="2C99A287" w14:textId="77777777" w:rsidR="009E7835" w:rsidRPr="001651C8" w:rsidRDefault="009E7835">
      <w:pPr>
        <w:spacing w:line="200" w:lineRule="exact"/>
        <w:rPr>
          <w:rFonts w:asciiTheme="majorHAnsi" w:hAnsiTheme="majorHAnsi"/>
        </w:rPr>
      </w:pPr>
    </w:p>
    <w:sectPr w:rsidR="009E7835" w:rsidRPr="001651C8"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F1056"/>
    <w:multiLevelType w:val="multilevel"/>
    <w:tmpl w:val="DB90E0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835"/>
    <w:rsid w:val="001651C8"/>
    <w:rsid w:val="009E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D48661F"/>
  <w15:docId w15:val="{789CB688-BA11-4849-8F70-7ACC3E91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2021-03-19T10:04:00Z</dcterms:created>
  <dcterms:modified xsi:type="dcterms:W3CDTF">2021-03-19T11:17:00Z</dcterms:modified>
</cp:coreProperties>
</file>